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id="0" w:name="_Toc493071492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14:paraId="4CAC0782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6F978316" w14:textId="14B52621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14:paraId="228CE4EC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667CD0B6" w:rsidR="007839D6" w:rsidRPr="0069160D" w:rsidRDefault="007839D6" w:rsidP="0069160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highlight w:val="yellow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</w:t>
      </w:r>
      <w:r w:rsidRPr="0069160D">
        <w:rPr>
          <w:rFonts w:ascii="Times New Roman" w:hAnsi="Times New Roman"/>
          <w:b/>
          <w:bCs/>
          <w:sz w:val="28"/>
          <w:szCs w:val="28"/>
          <w:lang w:val="pt-BR"/>
        </w:rPr>
        <w:t xml:space="preserve">OFERTAS 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69160D"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10</w:t>
      </w:r>
      <w:r w:rsidRPr="0069160D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E4C3C" w:rsidRDefault="008E4C3C" w:rsidP="002A7BF1">
      <w:pPr>
        <w:spacing w:line="276" w:lineRule="auto"/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932550">
    <w:abstractNumId w:val="19"/>
  </w:num>
  <w:num w:numId="2" w16cid:durableId="1998262035">
    <w:abstractNumId w:val="11"/>
  </w:num>
  <w:num w:numId="3" w16cid:durableId="270817707">
    <w:abstractNumId w:val="8"/>
  </w:num>
  <w:num w:numId="4" w16cid:durableId="1885677474">
    <w:abstractNumId w:val="25"/>
  </w:num>
  <w:num w:numId="5" w16cid:durableId="1131635061">
    <w:abstractNumId w:val="18"/>
  </w:num>
  <w:num w:numId="6" w16cid:durableId="435099768">
    <w:abstractNumId w:val="15"/>
  </w:num>
  <w:num w:numId="7" w16cid:durableId="1487742256">
    <w:abstractNumId w:val="17"/>
  </w:num>
  <w:num w:numId="8" w16cid:durableId="1671565463">
    <w:abstractNumId w:val="20"/>
  </w:num>
  <w:num w:numId="9" w16cid:durableId="1105003964">
    <w:abstractNumId w:val="9"/>
  </w:num>
  <w:num w:numId="10" w16cid:durableId="736630082">
    <w:abstractNumId w:val="16"/>
  </w:num>
  <w:num w:numId="11" w16cid:durableId="1914466249">
    <w:abstractNumId w:val="12"/>
  </w:num>
  <w:num w:numId="12" w16cid:durableId="1018850052">
    <w:abstractNumId w:val="10"/>
  </w:num>
  <w:num w:numId="13" w16cid:durableId="542400643">
    <w:abstractNumId w:val="14"/>
  </w:num>
  <w:num w:numId="14" w16cid:durableId="180319524">
    <w:abstractNumId w:val="22"/>
  </w:num>
  <w:num w:numId="15" w16cid:durableId="1271275359">
    <w:abstractNumId w:val="13"/>
  </w:num>
  <w:num w:numId="16" w16cid:durableId="855534207">
    <w:abstractNumId w:val="21"/>
  </w:num>
  <w:num w:numId="17" w16cid:durableId="1530029803">
    <w:abstractNumId w:val="24"/>
  </w:num>
  <w:num w:numId="18" w16cid:durableId="84898205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1B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160D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BA3168-FB73-470E-809B-B5607EB70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01753373-C43F-4290-B7DD-D269722659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7</cp:revision>
  <cp:lastPrinted>2022-12-08T19:55:00Z</cp:lastPrinted>
  <dcterms:created xsi:type="dcterms:W3CDTF">2023-01-30T12:19:00Z</dcterms:created>
  <dcterms:modified xsi:type="dcterms:W3CDTF">2023-06-02T14:23:00Z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